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C50A52" w14:textId="1555DF89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CB98C" w14:textId="77777777" w:rsidR="007224FC" w:rsidRDefault="007224FC">
      <w:r>
        <w:separator/>
      </w:r>
    </w:p>
  </w:endnote>
  <w:endnote w:type="continuationSeparator" w:id="0">
    <w:p w14:paraId="67BB62EA" w14:textId="77777777" w:rsidR="007224FC" w:rsidRDefault="0072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6CBE" w14:textId="77777777" w:rsidR="00F14824" w:rsidRDefault="00F148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7B25FEF2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9F502C">
      <w:rPr>
        <w:rFonts w:cs="Arial"/>
        <w:sz w:val="18"/>
        <w:szCs w:val="18"/>
      </w:rPr>
      <w:t>07.07.2026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7BFBA" w14:textId="77777777" w:rsidR="00F14824" w:rsidRDefault="00F148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10BF4" w14:textId="77777777" w:rsidR="007224FC" w:rsidRDefault="007224FC">
      <w:r>
        <w:separator/>
      </w:r>
    </w:p>
  </w:footnote>
  <w:footnote w:type="continuationSeparator" w:id="0">
    <w:p w14:paraId="291592D3" w14:textId="77777777" w:rsidR="007224FC" w:rsidRDefault="0072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7030" w14:textId="77777777" w:rsidR="00F14824" w:rsidRDefault="00F148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5B80" w14:textId="77777777" w:rsidR="00F14824" w:rsidRPr="0015405D" w:rsidRDefault="00F14824" w:rsidP="00F1482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317527C0" w14:textId="77777777" w:rsidR="00F14824" w:rsidRPr="0015405D" w:rsidRDefault="00F14824" w:rsidP="00F1482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  <w:lang w:val="x-none"/>
      </w:rPr>
      <w:t xml:space="preserve">Projekt: </w:t>
    </w:r>
    <w:r w:rsidRPr="0015405D">
      <w:rPr>
        <w:rFonts w:cs="Arial"/>
        <w:sz w:val="18"/>
      </w:rPr>
      <w:t>Sanierung und Modernisierung des Thermalsolbades in Salzgitter-Bad</w:t>
    </w:r>
  </w:p>
  <w:p w14:paraId="7682BA1A" w14:textId="77777777" w:rsidR="00F14824" w:rsidRPr="00DE71F5" w:rsidRDefault="00F14824" w:rsidP="00F1482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0CD7C561" w14:textId="779997C8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26DD8">
      <w:rPr>
        <w:rFonts w:cs="Arial"/>
        <w:sz w:val="18"/>
        <w:szCs w:val="18"/>
      </w:rPr>
      <w:t>.2</w:t>
    </w:r>
    <w:r>
      <w:rPr>
        <w:rFonts w:cs="Arial"/>
        <w:sz w:val="18"/>
        <w:szCs w:val="18"/>
      </w:rPr>
      <w:t xml:space="preserve"> – Verpflichtungserklärung</w:t>
    </w:r>
    <w:r w:rsidR="00426DD8">
      <w:rPr>
        <w:rFonts w:cs="Arial"/>
        <w:sz w:val="18"/>
        <w:szCs w:val="18"/>
      </w:rPr>
      <w:t xml:space="preserve"> Nachunternehmer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4F03" w14:textId="77777777" w:rsidR="00F14824" w:rsidRDefault="00F148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cuiPcLlOYBM/DTaztrdgwWNmnoCNBnmsQUf22ilur4awL58lMWCBkAoj45SRTP17mDOoOecMe7N1aVbFs3nEPQ==" w:salt="VerAFY5MHevmw33tBOYh3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46D62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2C4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26DD8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D0994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1CE2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4FC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8F75A2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502C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275C9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1452F"/>
    <w:rsid w:val="00F14824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2026-07-07T09:38:00Z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